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3A43C96F" w:rsidR="006D5DEB" w:rsidRPr="00673BDF" w:rsidRDefault="007413DD" w:rsidP="00E93159">
      <w:pPr>
        <w:spacing w:before="120" w:line="276" w:lineRule="auto"/>
        <w:jc w:val="center"/>
        <w:outlineLvl w:val="0"/>
        <w:rPr>
          <w:rFonts w:ascii="Verdana" w:hAnsi="Verdana" w:cstheme="minorHAnsi"/>
          <w:b/>
          <w:bCs/>
          <w:sz w:val="18"/>
          <w:szCs w:val="18"/>
        </w:rPr>
      </w:pPr>
      <w:r>
        <w:rPr>
          <w:rFonts w:ascii="Verdana" w:hAnsi="Verdana" w:cstheme="minorHAnsi"/>
          <w:b/>
          <w:bCs/>
          <w:sz w:val="18"/>
          <w:szCs w:val="18"/>
        </w:rPr>
        <w:t xml:space="preserve">Część 5: </w:t>
      </w:r>
      <w:r w:rsidR="00E93159" w:rsidRPr="00673BDF">
        <w:rPr>
          <w:rFonts w:ascii="Verdana" w:hAnsi="Verdana" w:cstheme="minorHAnsi"/>
          <w:b/>
          <w:bCs/>
          <w:sz w:val="18"/>
          <w:szCs w:val="18"/>
        </w:rPr>
        <w:t>„</w:t>
      </w:r>
      <w:r w:rsidR="00887A69" w:rsidRPr="00673BDF">
        <w:rPr>
          <w:rFonts w:ascii="Verdana" w:hAnsi="Verdana" w:cstheme="minorHAnsi"/>
          <w:b/>
          <w:bCs/>
          <w:sz w:val="18"/>
          <w:szCs w:val="18"/>
        </w:rPr>
        <w:t>Uruchomienie telemechaniki w istniejących stacjach wnętrzowych SN/</w:t>
      </w:r>
      <w:proofErr w:type="spellStart"/>
      <w:r w:rsidR="00887A69" w:rsidRPr="00673BDF">
        <w:rPr>
          <w:rFonts w:ascii="Verdana" w:hAnsi="Verdana" w:cstheme="minorHAnsi"/>
          <w:b/>
          <w:bCs/>
          <w:sz w:val="18"/>
          <w:szCs w:val="18"/>
        </w:rPr>
        <w:t>nN</w:t>
      </w:r>
      <w:proofErr w:type="spellEnd"/>
      <w:r w:rsidR="00673BDF" w:rsidRPr="00673BDF">
        <w:rPr>
          <w:rFonts w:ascii="Verdana" w:hAnsi="Verdana" w:cstheme="minorHAnsi"/>
          <w:b/>
          <w:bCs/>
          <w:sz w:val="18"/>
          <w:szCs w:val="18"/>
        </w:rPr>
        <w:t xml:space="preserve"> / złączach kablowych SN </w:t>
      </w:r>
      <w:r w:rsidR="00887A69" w:rsidRPr="00673BDF">
        <w:rPr>
          <w:rFonts w:ascii="Verdana" w:hAnsi="Verdana" w:cstheme="minorHAnsi"/>
          <w:b/>
          <w:bCs/>
          <w:sz w:val="18"/>
          <w:szCs w:val="18"/>
        </w:rPr>
        <w:t xml:space="preserve">na terenie Rejonu Energetycznego Łódź/(miejscowość Łódź, gmina Łódź) - pakiet </w:t>
      </w:r>
      <w:r w:rsidR="00DA22C9">
        <w:rPr>
          <w:rFonts w:ascii="Verdana" w:hAnsi="Verdana" w:cstheme="minorHAnsi"/>
          <w:b/>
          <w:bCs/>
          <w:sz w:val="18"/>
          <w:szCs w:val="18"/>
        </w:rPr>
        <w:t>6</w:t>
      </w:r>
      <w:r w:rsidR="007D29D0">
        <w:rPr>
          <w:rFonts w:ascii="Verdana" w:hAnsi="Verdana" w:cstheme="minorHAnsi"/>
          <w:b/>
          <w:bCs/>
          <w:sz w:val="18"/>
          <w:szCs w:val="18"/>
        </w:rPr>
        <w:t>.</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 xml:space="preserve">magazynu przy ul. </w:t>
      </w:r>
      <w:proofErr w:type="spellStart"/>
      <w:r w:rsidR="00342E3E">
        <w:rPr>
          <w:rFonts w:ascii="Verdana" w:hAnsi="Verdana" w:cstheme="minorHAnsi"/>
          <w:sz w:val="18"/>
          <w:szCs w:val="18"/>
        </w:rPr>
        <w:t>Rokicińskiej</w:t>
      </w:r>
      <w:proofErr w:type="spellEnd"/>
      <w:r w:rsidR="00342E3E">
        <w:rPr>
          <w:rFonts w:ascii="Verdana" w:hAnsi="Verdana" w:cstheme="minorHAnsi"/>
          <w:sz w:val="18"/>
          <w:szCs w:val="18"/>
        </w:rPr>
        <w:t xml:space="preserve">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46D111A7"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3766D19D"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 gmina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3AF2741" w14:textId="162C0C4C"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7413DD">
            <w:rPr>
              <w:rFonts w:asciiTheme="majorHAnsi" w:hAnsiTheme="majorHAnsi"/>
              <w:color w:val="000000" w:themeColor="text1"/>
              <w:sz w:val="14"/>
              <w:szCs w:val="18"/>
            </w:rPr>
            <w:t>01606</w:t>
          </w:r>
          <w:r w:rsidRPr="00C13454">
            <w:rPr>
              <w:rFonts w:asciiTheme="majorHAnsi" w:hAnsiTheme="majorHAnsi"/>
              <w:color w:val="000000" w:themeColor="text1"/>
              <w:sz w:val="14"/>
              <w:szCs w:val="18"/>
            </w:rPr>
            <w:t>/202</w:t>
          </w:r>
          <w:r w:rsidR="00E93159">
            <w:rPr>
              <w:rFonts w:asciiTheme="majorHAnsi" w:hAnsiTheme="majorHAnsi"/>
              <w:color w:val="000000" w:themeColor="text1"/>
              <w:sz w:val="14"/>
              <w:szCs w:val="18"/>
            </w:rPr>
            <w:t>6</w:t>
          </w:r>
        </w:p>
        <w:p w14:paraId="6181C7D8"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57D8A"/>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778CB"/>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7D1"/>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3B1E"/>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3DD"/>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29D0"/>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0EC"/>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2988"/>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4F7"/>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DA6"/>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1715C"/>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73D9"/>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56FF"/>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22C9"/>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1F95"/>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7E1"/>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uruchomienie telemechaniki.docx</dmsv2BaseFileName>
    <dmsv2BaseDisplayName xmlns="http://schemas.microsoft.com/sharepoint/v3">Załącznik nr 1 do SWZ uruchomienie telemechaniki</dmsv2BaseDisplayName>
    <dmsv2SWPP2ObjectNumber xmlns="http://schemas.microsoft.com/sharepoint/v3" xsi:nil="true"/>
    <dmsv2SWPP2SumMD5 xmlns="http://schemas.microsoft.com/sharepoint/v3">da73e602e39cae08d00dfbf2b8214958</dmsv2SWPP2SumMD5>
    <dmsv2BaseMoved xmlns="http://schemas.microsoft.com/sharepoint/v3">false</dmsv2BaseMoved>
    <dmsv2BaseIsSensitive xmlns="http://schemas.microsoft.com/sharepoint/v3">true</dmsv2BaseIsSensitive>
    <dmsv2SWPP2IDSWPP2 xmlns="http://schemas.microsoft.com/sharepoint/v3">713320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24888523</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FJ3FSM7XJ42E-1943046417-12655</_dlc_DocId>
    <_dlc_DocIdUrl xmlns="a19cb1c7-c5c7-46d4-85ae-d83685407bba">
      <Url>https://swpp2.dms.gkpge.pl/sites/43/_layouts/15/DocIdRedir.aspx?ID=FJ3FSM7XJ42E-1943046417-12655</Url>
      <Description>FJ3FSM7XJ42E-1943046417-12655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2624A-0413-4710-BE7A-B844A2C5B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DF49E1-95A8-4EC0-AFF4-1173CD96FF88}">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1414</Words>
  <Characters>8486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15</cp:revision>
  <cp:lastPrinted>2021-02-26T13:14:00Z</cp:lastPrinted>
  <dcterms:created xsi:type="dcterms:W3CDTF">2025-10-28T09:21:00Z</dcterms:created>
  <dcterms:modified xsi:type="dcterms:W3CDTF">2026-04-27T14:20:00Z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0f050093-011c-4fb3-85fc-eb64bf3350fb</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2026-04-27T14:20:24Z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694e95cd-eb9f-4938-83d9-136d9e974801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